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D1C69" w14:textId="0AC76C5F" w:rsidR="004B6C4E" w:rsidRPr="004B6C4E" w:rsidRDefault="004B6C4E" w:rsidP="004B6C4E">
      <w:pPr>
        <w:rPr>
          <w:b/>
        </w:rPr>
      </w:pPr>
      <w:r w:rsidRPr="004B6C4E">
        <w:rPr>
          <w:b/>
        </w:rPr>
        <w:t>JAVNI POZIV ZA SUFINANCIRANJE JAVNIH POTREBA OPĆINE PROMINA ZA 20</w:t>
      </w:r>
      <w:r w:rsidR="0067421D">
        <w:rPr>
          <w:b/>
        </w:rPr>
        <w:t>2</w:t>
      </w:r>
      <w:r w:rsidR="00477F6C">
        <w:rPr>
          <w:b/>
        </w:rPr>
        <w:t>6</w:t>
      </w:r>
      <w:r w:rsidRPr="004B6C4E">
        <w:rPr>
          <w:b/>
        </w:rPr>
        <w:t>.</w:t>
      </w:r>
    </w:p>
    <w:p w14:paraId="53D7A057" w14:textId="77777777" w:rsidR="005654CC" w:rsidRPr="000B018F" w:rsidRDefault="00E36596" w:rsidP="00E36596">
      <w:pPr>
        <w:pStyle w:val="SubTitle1"/>
        <w:rPr>
          <w:sz w:val="24"/>
          <w:szCs w:val="24"/>
          <w:lang w:val="hr-HR"/>
        </w:rPr>
      </w:pPr>
      <w:r w:rsidRPr="004B6C4E">
        <w:rPr>
          <w:sz w:val="24"/>
          <w:szCs w:val="24"/>
          <w:lang w:val="hr-HR"/>
        </w:rPr>
        <w:t>OPIS PROGRAMA</w:t>
      </w:r>
      <w:r w:rsidR="00443B3D" w:rsidRPr="004B6C4E">
        <w:rPr>
          <w:sz w:val="24"/>
          <w:szCs w:val="24"/>
          <w:lang w:val="hr-HR"/>
        </w:rPr>
        <w:t xml:space="preserve">  </w:t>
      </w:r>
      <w:r w:rsidR="005654CC" w:rsidRPr="004B6C4E">
        <w:rPr>
          <w:sz w:val="24"/>
          <w:szCs w:val="24"/>
          <w:lang w:val="hr-HR"/>
        </w:rPr>
        <w:br/>
      </w:r>
    </w:p>
    <w:p w14:paraId="122F0C4A" w14:textId="77777777" w:rsidR="00847E58" w:rsidRPr="009842F4" w:rsidRDefault="00847E58" w:rsidP="004B6C4E">
      <w:pPr>
        <w:rPr>
          <w:rFonts w:ascii="Arial Narrow" w:eastAsia="Arial Unicode MS" w:hAnsi="Arial Narrow" w:cs="Arial"/>
          <w:b/>
          <w:bCs/>
        </w:rPr>
      </w:pPr>
      <w:r>
        <w:rPr>
          <w:rFonts w:ascii="Arial Narrow" w:eastAsia="Arial Unicode MS" w:hAnsi="Arial Narrow" w:cs="Arial"/>
          <w:b/>
          <w:bCs/>
        </w:rPr>
        <w:t>Naziv programa:  _________________________________________________________________</w:t>
      </w:r>
    </w:p>
    <w:p w14:paraId="31F72ED4" w14:textId="77777777" w:rsidR="00847E58" w:rsidRDefault="00847E58" w:rsidP="00074B02">
      <w:pPr>
        <w:ind w:hanging="13"/>
        <w:rPr>
          <w:rFonts w:ascii="Arial Narrow" w:eastAsia="Arial Unicode MS" w:hAnsi="Arial Narrow" w:cs="Arial"/>
          <w:b/>
          <w:bCs/>
        </w:rPr>
      </w:pPr>
    </w:p>
    <w:p w14:paraId="72CC3A7A" w14:textId="77777777" w:rsidR="00092880" w:rsidRDefault="00092880" w:rsidP="00074B02">
      <w:pPr>
        <w:rPr>
          <w:rFonts w:ascii="Arial Narrow" w:eastAsia="Arial Unicode MS" w:hAnsi="Arial Narrow" w:cs="Arial"/>
          <w:b/>
          <w:bCs/>
        </w:rPr>
      </w:pPr>
    </w:p>
    <w:tbl>
      <w:tblPr>
        <w:tblW w:w="10207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50"/>
        <w:gridCol w:w="2410"/>
        <w:gridCol w:w="80"/>
        <w:gridCol w:w="58"/>
        <w:gridCol w:w="1847"/>
        <w:gridCol w:w="1701"/>
        <w:gridCol w:w="708"/>
        <w:gridCol w:w="2127"/>
      </w:tblGrid>
      <w:tr w:rsidR="00092880" w:rsidRPr="004B6C4E" w14:paraId="620E743E" w14:textId="77777777" w:rsidTr="008C02CA">
        <w:trPr>
          <w:trHeight w:val="2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FEC54C1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b/>
              </w:rPr>
              <w:br w:type="page"/>
            </w:r>
            <w:r w:rsidRPr="004B6C4E">
              <w:rPr>
                <w:rFonts w:eastAsia="Arial Unicode MS"/>
                <w:b/>
                <w:sz w:val="22"/>
                <w:szCs w:val="22"/>
              </w:rPr>
              <w:t>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87C4276" w14:textId="77777777" w:rsidR="00092880" w:rsidRPr="004B6C4E" w:rsidRDefault="00092880" w:rsidP="00B72D9F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>OPĆI PODACI O PRIJAVITELJ</w:t>
            </w:r>
            <w:r w:rsidR="001E514E" w:rsidRPr="004B6C4E">
              <w:rPr>
                <w:rFonts w:eastAsia="Arial Unicode MS"/>
                <w:b/>
                <w:sz w:val="22"/>
                <w:szCs w:val="22"/>
              </w:rPr>
              <w:t>U PROGRAMA</w:t>
            </w:r>
          </w:p>
        </w:tc>
      </w:tr>
      <w:tr w:rsidR="00092880" w:rsidRPr="004B6C4E" w14:paraId="2EA1795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F8E6462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4ADF916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Naziv organizacije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BA00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5BF848A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3B85181" w14:textId="77777777" w:rsidR="00092880" w:rsidRPr="004B6C4E" w:rsidRDefault="00092880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11B6800" w14:textId="77777777" w:rsidR="00092880" w:rsidRPr="004B6C4E" w:rsidRDefault="00092880" w:rsidP="002D6C2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Adresa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(ulica i broj)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B34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1C9D924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F07BA35" w14:textId="77777777" w:rsidR="00847E58" w:rsidRPr="004B6C4E" w:rsidRDefault="00847E58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67F5C0B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Poštanski broj i sjedište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F534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4C3C1D6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4006A3A" w14:textId="77777777" w:rsidR="00092880" w:rsidRPr="004B6C4E" w:rsidRDefault="00092880" w:rsidP="00847E58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EF8301F" w14:textId="77777777" w:rsidR="00092880" w:rsidRPr="004B6C4E" w:rsidRDefault="00092880" w:rsidP="000B018F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Ime i prezime  osobe ovlaštene za zastupanje i </w:t>
            </w:r>
            <w:r w:rsidR="000B018F">
              <w:rPr>
                <w:rFonts w:eastAsia="Arial Unicode MS"/>
                <w:sz w:val="22"/>
                <w:szCs w:val="22"/>
              </w:rPr>
              <w:t>funkcija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koju obavlja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1B89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75AF639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941C374" w14:textId="77777777" w:rsidR="00847E58" w:rsidRPr="004B6C4E" w:rsidRDefault="00847E58" w:rsidP="00847E58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AF3FF5A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Telefon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DABD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07D1E46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48C9D73" w14:textId="77777777" w:rsidR="00847E58" w:rsidRPr="004B6C4E" w:rsidRDefault="00847E58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1813FE3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Mobitel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ABA6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7AFE9946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A336A2E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17D33B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Adresa e-pošte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A902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78C495E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44B13D5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F44A088" w14:textId="77777777" w:rsidR="00092880" w:rsidRPr="004B6C4E" w:rsidRDefault="00847E58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Datum osnivanja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4631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F021D1" w:rsidRPr="004B6C4E" w14:paraId="1DE8419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8B77910" w14:textId="77777777" w:rsidR="00F021D1" w:rsidRPr="004B6C4E" w:rsidRDefault="00F021D1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1AC32DB" w14:textId="77777777" w:rsidR="00F021D1" w:rsidRPr="004B6C4E" w:rsidRDefault="00F021D1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Registarski broj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27BF71" w14:textId="77777777" w:rsidR="00F021D1" w:rsidRPr="004B6C4E" w:rsidRDefault="00F021D1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84BA8" w:rsidRPr="004B6C4E" w14:paraId="453FB8B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22A35FE" w14:textId="77777777" w:rsidR="00C84BA8" w:rsidRPr="004B6C4E" w:rsidRDefault="00C84BA8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8664B2E" w14:textId="77777777" w:rsidR="00C84BA8" w:rsidRPr="004B6C4E" w:rsidRDefault="00C84BA8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Registrirana pri (naziv reg</w:t>
            </w:r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tijela)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11EE" w14:textId="77777777" w:rsidR="00C84BA8" w:rsidRPr="004B6C4E" w:rsidRDefault="00C84BA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61FD531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89E3BD8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96A8E82" w14:textId="77777777" w:rsidR="00092880" w:rsidRPr="004B6C4E" w:rsidRDefault="00092880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Broj ž</w:t>
            </w:r>
            <w:r w:rsidR="000B018F">
              <w:rPr>
                <w:rFonts w:eastAsia="Arial Unicode MS"/>
                <w:sz w:val="22"/>
                <w:szCs w:val="22"/>
              </w:rPr>
              <w:t>.r.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i naziv banke (IBAN)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DE2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21FCBC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69852D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126F7CC" w14:textId="77777777" w:rsidR="00092880" w:rsidRPr="004B6C4E" w:rsidRDefault="00092880" w:rsidP="00D76D58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OIB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2EE5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4CDAEBC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CE6113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36F0BD7" w14:textId="77777777" w:rsidR="00092880" w:rsidRPr="004B6C4E" w:rsidRDefault="00092880" w:rsidP="000B018F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RNO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(broj u Registru nepr</w:t>
            </w:r>
            <w:r w:rsidR="000B018F">
              <w:rPr>
                <w:rFonts w:eastAsia="Arial Unicode MS"/>
                <w:i/>
                <w:sz w:val="22"/>
                <w:szCs w:val="22"/>
              </w:rPr>
              <w:t>.org.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0D5A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5525487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594AA22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34F9698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Ciljevi osnivanja, sukladno Statutu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208F" w14:textId="77777777" w:rsidR="00092880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65AD189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6FE6DD1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259D2F4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AFE8654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Svrha i područje djelovanja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F405" w14:textId="77777777" w:rsidR="00092880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86543CD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58086A8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6BCE8D1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83C6096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Djelatnost(i), sukladno Statutu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18FB" w14:textId="77777777" w:rsidR="00720AD5" w:rsidRDefault="00720AD5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B9541C1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34F23C2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5EB4F40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F4C2969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zaposlenih  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DD6ED8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6E49898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BFB2672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CFEC1AC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Je li organizacija u sustavu PDV-a 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58D0A7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5DA6741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62E11B5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06A046E" w14:textId="77777777" w:rsidR="00A60CD4" w:rsidRPr="004B6C4E" w:rsidRDefault="00A60CD4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Ukupno ostvareni prihod u godini koja prethodi godini raspisivanja poziva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 xml:space="preserve"> (upišite iznos)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8A1DC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DE4F46" w:rsidRPr="004B6C4E" w14:paraId="3437F74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5BFEE91" w14:textId="77777777" w:rsidR="00DE4F46" w:rsidRPr="004B6C4E" w:rsidRDefault="00DE4F46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F301F92" w14:textId="77777777" w:rsidR="00DE4F46" w:rsidRPr="004B6C4E" w:rsidRDefault="00DE4F46" w:rsidP="00015D26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Od toga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(upišite iznos)</w:t>
            </w:r>
          </w:p>
        </w:tc>
      </w:tr>
      <w:tr w:rsidR="00A60CD4" w:rsidRPr="004B6C4E" w14:paraId="468611E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2167DCA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3E49929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donacija državnog proračuna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6727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25C148B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06A3A8A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b)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65495A1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donacija iz proračuna </w:t>
            </w:r>
            <w:r w:rsidR="000B018F">
              <w:rPr>
                <w:rFonts w:eastAsia="Arial Unicode MS"/>
                <w:sz w:val="22"/>
                <w:szCs w:val="22"/>
              </w:rPr>
              <w:t>JLP(R)S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CFEA2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2ED9EF9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30F99B5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c)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8886696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inozemnih vlada i međ</w:t>
            </w:r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organizacija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433F3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1423900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9C994B9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55B7CBC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trg</w:t>
            </w:r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društava i ostalih pr</w:t>
            </w:r>
            <w:r w:rsidR="000B018F">
              <w:rPr>
                <w:rFonts w:eastAsia="Arial Unicode MS"/>
                <w:sz w:val="22"/>
                <w:szCs w:val="22"/>
              </w:rPr>
              <w:t>. o</w:t>
            </w:r>
            <w:r w:rsidRPr="004B6C4E">
              <w:rPr>
                <w:rFonts w:eastAsia="Arial Unicode MS"/>
                <w:sz w:val="22"/>
                <w:szCs w:val="22"/>
              </w:rPr>
              <w:t>soba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1821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58465BE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359B89C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e)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40BFE82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građana i kućanstava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F7FCB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1375DDC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E414A06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f)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9C18120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povezanih neprofitnih organizacija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8444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33E2A" w:rsidRPr="004B6C4E" w14:paraId="4B6366E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BCAC4AF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g)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CE844CB" w14:textId="77777777" w:rsidR="00E33E2A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prihoda od članarine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3E3B5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33E2A" w:rsidRPr="004B6C4E" w14:paraId="76C3DC3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F707993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h)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8F4D052" w14:textId="77777777" w:rsidR="00E33E2A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prihoda iz EU fondova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8C46A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72E371F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2E31ACB" w14:textId="77777777" w:rsidR="00720AD5" w:rsidRPr="004B6C4E" w:rsidRDefault="00720AD5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D87B33D" w14:textId="77777777" w:rsidR="00720AD5" w:rsidRPr="004B6C4E" w:rsidRDefault="00720AD5" w:rsidP="008C02CA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Izrađujete li godišnji izvještaj o radu? 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9F40EAB" w14:textId="77777777" w:rsidR="00720AD5" w:rsidRPr="004B6C4E" w:rsidRDefault="00720AD5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4B6C4E" w14:paraId="060520D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A98D5C6" w14:textId="77777777" w:rsidR="00CE3EB2" w:rsidRPr="004B6C4E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44DBEE7" w14:textId="77777777" w:rsidR="00CE3EB2" w:rsidRPr="004B6C4E" w:rsidRDefault="000B018F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K</w:t>
            </w:r>
            <w:r w:rsidR="00CE3EB2" w:rsidRPr="004B6C4E">
              <w:rPr>
                <w:rFonts w:eastAsia="Arial Unicode MS"/>
                <w:sz w:val="22"/>
                <w:szCs w:val="22"/>
              </w:rPr>
              <w:t>ome ga dostavljate i na koji način ga predstavljate javnosti?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1AA0A" w14:textId="77777777" w:rsidR="00CE3EB2" w:rsidRPr="004B6C4E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2FEEDB9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DCAB952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lastRenderedPageBreak/>
              <w:t>II.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5343C02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>PODACI O PROGRAMU</w:t>
            </w:r>
          </w:p>
        </w:tc>
      </w:tr>
      <w:tr w:rsidR="00384E30" w:rsidRPr="004B6C4E" w14:paraId="38581255" w14:textId="77777777" w:rsidTr="000B018F">
        <w:trPr>
          <w:trHeight w:val="2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969FE0C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2441149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Naziv programa:</w:t>
            </w:r>
          </w:p>
        </w:tc>
      </w:tr>
      <w:tr w:rsidR="00A7306B" w:rsidRPr="004B6C4E" w14:paraId="6B902348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4279D" w14:textId="77777777" w:rsidR="00A7306B" w:rsidRDefault="00A7306B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130789D" w14:textId="77777777" w:rsidR="000B018F" w:rsidRPr="004B6C4E" w:rsidRDefault="000B018F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440EB481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3A671ED" w14:textId="77777777" w:rsidR="00384E30" w:rsidRPr="004B6C4E" w:rsidRDefault="00384E30" w:rsidP="00AA7E3E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36D52CF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Tijelo udruge koje je usvojilo program i datum usvajanja </w:t>
            </w:r>
          </w:p>
        </w:tc>
      </w:tr>
      <w:tr w:rsidR="00384E30" w:rsidRPr="004B6C4E" w14:paraId="50AEF0FF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8286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5A6E40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26047D2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2B02453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Sažetak programa</w:t>
            </w:r>
          </w:p>
        </w:tc>
      </w:tr>
      <w:tr w:rsidR="00384E30" w:rsidRPr="004B6C4E" w14:paraId="16C52111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7E49" w14:textId="77777777" w:rsidR="00384E30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530A8B5" w14:textId="77777777" w:rsidR="000B018F" w:rsidRPr="004B6C4E" w:rsidRDefault="000B018F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0AC098B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3923F93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C9DBF4C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Predviđeno trajanje provedbe programa u mjesecima:</w:t>
            </w:r>
          </w:p>
        </w:tc>
      </w:tr>
      <w:tr w:rsidR="00384E30" w:rsidRPr="004B6C4E" w14:paraId="13FFD36E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1AC6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678A081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85EF0F6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D4EEA94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Područje provedbe </w:t>
            </w:r>
            <w:r w:rsidR="00B72D9F" w:rsidRPr="004B6C4E">
              <w:rPr>
                <w:rFonts w:eastAsia="Arial Unicode MS"/>
                <w:sz w:val="22"/>
                <w:szCs w:val="22"/>
              </w:rPr>
              <w:t>p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rograma 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>(navedite područje društvenog djelovanja na koj</w:t>
            </w:r>
            <w:r w:rsidR="00B72D9F" w:rsidRPr="004B6C4E">
              <w:rPr>
                <w:rFonts w:eastAsia="Arial Unicode MS"/>
                <w:i/>
                <w:sz w:val="16"/>
                <w:szCs w:val="16"/>
              </w:rPr>
              <w:t>e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 xml:space="preserve"> se odnosi)</w:t>
            </w:r>
          </w:p>
        </w:tc>
      </w:tr>
      <w:tr w:rsidR="00384E30" w:rsidRPr="004B6C4E" w14:paraId="1E7240C3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D391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5191735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02B3F93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32AFDD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Zemljopisno područje provedbe programa </w:t>
            </w:r>
            <w:r w:rsidRPr="004B6C4E">
              <w:rPr>
                <w:rFonts w:eastAsia="Arial Unicode MS"/>
                <w:i/>
                <w:iCs/>
                <w:sz w:val="16"/>
                <w:szCs w:val="16"/>
              </w:rPr>
              <w:t>(označite i/ili dopišite po potrebi)</w:t>
            </w:r>
          </w:p>
        </w:tc>
      </w:tr>
      <w:tr w:rsidR="00384E30" w:rsidRPr="004B6C4E" w14:paraId="05F613D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403E54B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049A9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896A2F3" w14:textId="77777777" w:rsidR="00384E30" w:rsidRPr="004B6C4E" w:rsidRDefault="00E3659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područje cijele Republike Hrvatske</w:t>
            </w:r>
          </w:p>
        </w:tc>
      </w:tr>
      <w:tr w:rsidR="00384E30" w:rsidRPr="004B6C4E" w14:paraId="1B0DB5A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C64684A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1AD68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2665669" w14:textId="77777777" w:rsidR="00384E30" w:rsidRPr="004B6C4E" w:rsidRDefault="00E36596" w:rsidP="00B72D9F">
            <w:pPr>
              <w:snapToGrid w:val="0"/>
              <w:rPr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na razini županije (upišite jednu ili vi</w:t>
            </w:r>
            <w:r w:rsidR="00B72D9F" w:rsidRPr="004B6C4E">
              <w:rPr>
                <w:rFonts w:eastAsia="Arial Unicode MS"/>
                <w:sz w:val="22"/>
                <w:szCs w:val="22"/>
              </w:rPr>
              <w:t>še županija u kojima se provodi</w:t>
            </w:r>
            <w:r w:rsidR="00384E30" w:rsidRPr="004B6C4E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84E30" w:rsidRPr="004B6C4E" w14:paraId="67F40AF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FE1098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CF8403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C085D66" w14:textId="77777777" w:rsidR="00384E30" w:rsidRPr="004B6C4E" w:rsidRDefault="00E3659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na razini jedne ili više jedinice lokalne samouprave (općina/grad)</w:t>
            </w:r>
          </w:p>
        </w:tc>
      </w:tr>
      <w:tr w:rsidR="00774104" w:rsidRPr="004B6C4E" w14:paraId="4ED6CA31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8566C58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6873D0B" w14:textId="77777777" w:rsidR="00774104" w:rsidRPr="004B6C4E" w:rsidRDefault="00774104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Ukupan iznos potreban za provedbu programa: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3D9700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4B6C4E" w14:paraId="6FD03763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17A8EC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23B82786" w14:textId="77777777" w:rsidR="00774104" w:rsidRPr="004B6C4E" w:rsidRDefault="00774104" w:rsidP="00B25F8A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Iznos koji se traži od davatelja financijskih sredstava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D10596" w14:textId="77777777" w:rsidR="00774104" w:rsidRPr="004B6C4E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7E51BEF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E9C063" w14:textId="77777777" w:rsidR="00384E30" w:rsidRPr="004B6C4E" w:rsidRDefault="00384E30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F864D57" w14:textId="77777777" w:rsidR="00384E30" w:rsidRPr="004B6C4E" w:rsidRDefault="00384E30" w:rsidP="00E36596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Je li za provedbu zatražen ili osiguran iznos iz javnih izvora</w:t>
            </w:r>
            <w:r w:rsidR="00E36596" w:rsidRPr="004B6C4E">
              <w:rPr>
                <w:rFonts w:eastAsia="Arial Unicode MS"/>
                <w:sz w:val="22"/>
                <w:szCs w:val="22"/>
              </w:rPr>
              <w:t>, iz kojih i u kojem iznosu</w:t>
            </w:r>
          </w:p>
        </w:tc>
      </w:tr>
      <w:tr w:rsidR="00774104" w:rsidRPr="004B6C4E" w14:paraId="02043CE3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1925EA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CD03D6D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Da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D15A03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976EFA4" w14:textId="77777777" w:rsidR="00E36596" w:rsidRPr="004B6C4E" w:rsidRDefault="00E36596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2D45C85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EE0A0B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4B6C4E" w14:paraId="2CB0450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A091B9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6036E6D" w14:textId="77777777" w:rsidR="00774104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Navedite način na koji ste</w:t>
            </w:r>
            <w:r w:rsidR="00B25F8A" w:rsidRPr="004B6C4E">
              <w:rPr>
                <w:rFonts w:eastAsia="Arial Unicode MS"/>
                <w:sz w:val="22"/>
                <w:szCs w:val="22"/>
              </w:rPr>
              <w:t xml:space="preserve"> </w:t>
            </w:r>
            <w:r w:rsidRPr="004B6C4E">
              <w:rPr>
                <w:rFonts w:eastAsia="Arial Unicode MS"/>
                <w:sz w:val="22"/>
                <w:szCs w:val="22"/>
              </w:rPr>
              <w:t>došli do procjene potreba koje namjeravate riješiti ovim pro</w:t>
            </w:r>
            <w:r w:rsidR="00B72D9F" w:rsidRPr="004B6C4E">
              <w:rPr>
                <w:rFonts w:eastAsia="Arial Unicode MS"/>
                <w:sz w:val="22"/>
                <w:szCs w:val="22"/>
              </w:rPr>
              <w:t>gramom</w:t>
            </w:r>
            <w:r w:rsidRPr="004B6C4E">
              <w:rPr>
                <w:rFonts w:eastAsia="Arial Unicode MS"/>
                <w:sz w:val="22"/>
                <w:szCs w:val="22"/>
              </w:rPr>
              <w:t>?</w:t>
            </w:r>
          </w:p>
        </w:tc>
      </w:tr>
      <w:tr w:rsidR="00BC1C1A" w:rsidRPr="004B6C4E" w14:paraId="5DF9AC5B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5614CA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E682FAB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26EBBAA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560051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456F46C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Navedite i opišite ciljeve koji se namjeravaju ostvariti provedbom predloženog programa</w:t>
            </w:r>
            <w:r w:rsidR="00FC1CF3"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BC1C1A" w:rsidRPr="004B6C4E" w14:paraId="0A013B10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3CC2B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B9C5600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79C29AD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CF785FF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EDC71A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716DB10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C43800B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4941EC7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očekivani utjecaj programa – na koji će način utjecati na ciljanu skupinu i krajnje korisnike u dugoročnom razdoblju.</w:t>
            </w:r>
          </w:p>
        </w:tc>
      </w:tr>
      <w:tr w:rsidR="00BC1C1A" w:rsidRPr="004B6C4E" w14:paraId="7241A0B9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2C3ED2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472AE77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E9C0390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009CE1B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ABFCB52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AE7FB35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mjerljive rezultate koje očekujete po završetku provođenja vašeg programa</w:t>
            </w:r>
            <w:r w:rsidR="00FC1CF3"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BC1C1A" w:rsidRPr="004B6C4E" w14:paraId="00101AC9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D066D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63C3341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E8717AD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FA3F58D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0B18929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4E04E8A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C31BC7B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Objasnite na koji način i kojim sadržajima predloženi program doprinosi ostvarenju općeg i posebnih ciljeva utvrđenih pozivom</w:t>
            </w:r>
          </w:p>
        </w:tc>
      </w:tr>
      <w:tr w:rsidR="00BC1C1A" w:rsidRPr="004B6C4E" w14:paraId="5F526C60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CA5AA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82C3970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3A42687" w14:textId="77777777" w:rsidR="000B018F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B66BC4B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4A919E3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81484B3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lastRenderedPageBreak/>
              <w:tab/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633C176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Detaljan opis programa</w:t>
            </w:r>
          </w:p>
        </w:tc>
      </w:tr>
      <w:tr w:rsidR="00BC1C1A" w:rsidRPr="004B6C4E" w14:paraId="7C78CC37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6F6F5C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10FEBED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ADA8BDB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D344993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9F73265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B5503B1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77B5D37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2B3DE7F" w14:textId="77777777" w:rsidR="00B25F8A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96B8DF9" w14:textId="77777777" w:rsidR="004D567F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E324925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A2CF96B" w14:textId="77777777" w:rsidR="00B25F8A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A6943C7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35A1531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1EBC1D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19EE839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13F5C48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C40B33" w14:textId="77777777" w:rsidR="00BC1C1A" w:rsidRPr="004B6C4E" w:rsidRDefault="00BC1C1A" w:rsidP="004B6C4E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Tko su ciljane skupine </w:t>
            </w:r>
            <w:r w:rsidR="004200EB" w:rsidRPr="004B6C4E">
              <w:rPr>
                <w:rFonts w:eastAsia="Arial Unicode MS"/>
                <w:sz w:val="22"/>
                <w:szCs w:val="22"/>
              </w:rPr>
              <w:t>(skupine na koju programske aktivnosti izravno utječu)</w:t>
            </w:r>
            <w:r w:rsidRPr="004B6C4E">
              <w:rPr>
                <w:rFonts w:eastAsia="Arial Unicode MS"/>
                <w:sz w:val="22"/>
                <w:szCs w:val="22"/>
              </w:rPr>
              <w:t>, njihov broj i struktura (po dobi, spolu i sl.)? Na koji su način obuhvaćeni pro</w:t>
            </w:r>
            <w:r w:rsidR="004B6C4E">
              <w:rPr>
                <w:rFonts w:eastAsia="Arial Unicode MS"/>
                <w:sz w:val="22"/>
                <w:szCs w:val="22"/>
              </w:rPr>
              <w:t>gramom</w:t>
            </w:r>
            <w:r w:rsidRPr="004B6C4E">
              <w:rPr>
                <w:rFonts w:eastAsia="Arial Unicode MS"/>
                <w:sz w:val="22"/>
                <w:szCs w:val="22"/>
              </w:rPr>
              <w:t>?</w:t>
            </w:r>
            <w:r w:rsidRPr="004B6C4E">
              <w:t xml:space="preserve"> </w:t>
            </w:r>
          </w:p>
        </w:tc>
      </w:tr>
      <w:tr w:rsidR="00BC1C1A" w:rsidRPr="004B6C4E" w14:paraId="1042BE6A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AE615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499B69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7FF1F43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15F4E12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5B340E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B8FB2FC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2D25C85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glavne aktivnosti koje ćete provoditi, njihove nositelje, očekivane rezultate, vremensko razdoblje provedbe te koje ćete  metode primijeniti u provedbi</w:t>
            </w:r>
            <w:r w:rsidR="00B72D9F" w:rsidRPr="004B6C4E">
              <w:rPr>
                <w:rFonts w:eastAsia="Arial Unicode MS"/>
                <w:sz w:val="22"/>
                <w:szCs w:val="22"/>
              </w:rPr>
              <w:t xml:space="preserve"> programa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>(po potrebi proširite tablicu)</w:t>
            </w:r>
            <w:r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0A38EC" w:rsidRPr="004B6C4E" w14:paraId="751E616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1335A4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6FDD29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Aktivnost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285723B" w14:textId="77777777" w:rsidR="000A38EC" w:rsidRPr="004B6C4E" w:rsidRDefault="000A38EC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Vremensko razdoblje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47C06D2" w14:textId="77777777" w:rsidR="000A38EC" w:rsidRPr="004B6C4E" w:rsidRDefault="000A38EC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Očekivani rezultati</w:t>
            </w:r>
          </w:p>
        </w:tc>
      </w:tr>
      <w:tr w:rsidR="000A38EC" w:rsidRPr="004B6C4E" w14:paraId="345D67A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8BB8AF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38EC9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DA111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F4381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324A1F2A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5E6FEB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F88D0D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47D6CE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887B0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445A923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9A58E2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...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50D302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BBC5B2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9C32EE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34DCBC52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A7A224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042354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CC4F10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21B43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5943812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316D9C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46A8A6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C0E43D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0BC46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7D05DD7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BF7A96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CE7ACD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49C7B0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E9422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4EFDB6EA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0D83C7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856500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808691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75325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19E33D36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5F0E3D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23531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AF7C88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93E2E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06D98" w:rsidRPr="004B6C4E" w14:paraId="3E2C067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DAFF392" w14:textId="77777777" w:rsidR="00706D98" w:rsidRPr="004B6C4E" w:rsidRDefault="00706D98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21FEF4C" w14:textId="77777777" w:rsidR="00706D98" w:rsidRPr="004B6C4E" w:rsidRDefault="00727351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  <w:shd w:val="clear" w:color="auto" w:fill="FFFFCC"/>
              </w:rPr>
              <w:t>Odgovorne osobe za provedbu programa</w:t>
            </w:r>
          </w:p>
        </w:tc>
      </w:tr>
      <w:tr w:rsidR="00DE50A6" w:rsidRPr="004B6C4E" w14:paraId="3B3C1D82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A018EA6" w14:textId="77777777" w:rsidR="00DE50A6" w:rsidRPr="004B6C4E" w:rsidRDefault="00DE50A6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8CA5AB5" w14:textId="57AEEFAF" w:rsidR="00DE50A6" w:rsidRPr="004B6C4E" w:rsidRDefault="00DE50A6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Voditeljica/voditelj programa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06BAE1" w14:textId="77777777" w:rsidR="00DE50A6" w:rsidRPr="004B6C4E" w:rsidRDefault="00DE50A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DE50A6" w:rsidRPr="004B6C4E" w14:paraId="38666999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C44E0EB" w14:textId="77777777" w:rsidR="00DE50A6" w:rsidRPr="004B6C4E" w:rsidRDefault="00DE50A6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9753EEF" w14:textId="77777777" w:rsidR="00DE50A6" w:rsidRPr="004B6C4E" w:rsidRDefault="00DE50A6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Izvoditelji/ce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FC2D11" w14:textId="77777777" w:rsidR="00DE50A6" w:rsidRDefault="00DE50A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259C1A3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216BE170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BEDF530" w14:textId="77777777" w:rsidR="008115ED" w:rsidRPr="004B6C4E" w:rsidRDefault="008115ED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2E40DC7" w14:textId="77777777" w:rsidR="008115ED" w:rsidRPr="004B6C4E" w:rsidRDefault="008115ED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volontera koji sudjeluju u provedbi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14EE2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483623A6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2B44C0A" w14:textId="77777777" w:rsidR="008115ED" w:rsidRPr="004B6C4E" w:rsidRDefault="008115ED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9D60356" w14:textId="77777777" w:rsidR="008115ED" w:rsidRPr="004B6C4E" w:rsidRDefault="008115ED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zaposlenih osoba koje sudjeluju u provedbi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4ABCB4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6F062DA2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0028479" w14:textId="77777777" w:rsidR="008115ED" w:rsidRPr="004B6C4E" w:rsidRDefault="008115ED" w:rsidP="008C02CA">
            <w:pPr>
              <w:snapToGrid w:val="0"/>
              <w:ind w:left="-7" w:right="-142" w:firstLine="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BA108BF" w14:textId="77777777" w:rsidR="008115ED" w:rsidRPr="004B6C4E" w:rsidRDefault="008115ED" w:rsidP="000B018F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Vanjski/e stručni/e suradnici/ce koji/e sudjeluju u provedbi </w:t>
            </w:r>
            <w:r w:rsidR="000B018F">
              <w:rPr>
                <w:rFonts w:eastAsia="Arial Unicode MS"/>
                <w:sz w:val="22"/>
                <w:szCs w:val="22"/>
              </w:rPr>
              <w:t>prog.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D96BB7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639FA" w:rsidRPr="004B6C4E" w14:paraId="5723AC94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B119E1B" w14:textId="77777777" w:rsidR="000639FA" w:rsidRPr="004B6C4E" w:rsidRDefault="000639FA" w:rsidP="008C02CA">
            <w:pPr>
              <w:snapToGrid w:val="0"/>
              <w:ind w:hanging="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DEB4E32" w14:textId="77777777" w:rsidR="000639FA" w:rsidRPr="004B6C4E" w:rsidRDefault="000639FA" w:rsidP="00B72D9F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na koji način planirate uključiti građane i građanke u aktivnosti programa te informirati širu javnost o tijeku provedbe i rezultatima programa.</w:t>
            </w:r>
          </w:p>
        </w:tc>
      </w:tr>
      <w:tr w:rsidR="000639FA" w:rsidRPr="004B6C4E" w14:paraId="7A27C880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0907F" w14:textId="77777777" w:rsidR="0088610B" w:rsidRDefault="0088610B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40D40CBD" w14:textId="77777777" w:rsidR="004D567F" w:rsidRDefault="004D567F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F975C5" w14:textId="77777777" w:rsidR="004D567F" w:rsidRPr="004B6C4E" w:rsidRDefault="004D567F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4B4527" w:rsidRPr="004B6C4E" w14:paraId="19E8CCD2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343D0B5" w14:textId="77777777" w:rsidR="004B4527" w:rsidRPr="004B6C4E" w:rsidRDefault="004B6C4E" w:rsidP="00995214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lastRenderedPageBreak/>
              <w:t xml:space="preserve">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>III.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BAA937C" w14:textId="77777777" w:rsidR="004B4527" w:rsidRPr="004B6C4E" w:rsidRDefault="004B6C4E" w:rsidP="004B4527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 xml:space="preserve">   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 xml:space="preserve">VREDNOVANJE REZULTATA </w:t>
            </w:r>
          </w:p>
        </w:tc>
      </w:tr>
      <w:tr w:rsidR="004B4527" w:rsidRPr="004B6C4E" w14:paraId="1DD9D880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30666CA" w14:textId="77777777" w:rsidR="004B4527" w:rsidRPr="004B6C4E" w:rsidRDefault="004B4527" w:rsidP="00995214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7A20655" w14:textId="77777777" w:rsidR="004B4527" w:rsidRPr="004B6C4E" w:rsidRDefault="004B4527" w:rsidP="00B72D9F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na koji će se način izvršiti praćenje i vrednovanje postignuća rezultata programa i njegov utjecaj na ispunjavanje ciljeva poziva.</w:t>
            </w:r>
          </w:p>
        </w:tc>
      </w:tr>
      <w:tr w:rsidR="004B4527" w:rsidRPr="004B6C4E" w14:paraId="09940A05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37673" w14:textId="77777777" w:rsidR="004B4527" w:rsidRPr="004B6C4E" w:rsidRDefault="004B4527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F3EC5A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5BEF29E" w14:textId="77777777" w:rsidR="008C02CA" w:rsidRPr="004B6C4E" w:rsidRDefault="008C02CA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96E5A89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4B4527" w:rsidRPr="004B6C4E" w14:paraId="08CF63B2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F5129E7" w14:textId="77777777" w:rsidR="004B4527" w:rsidRPr="004B6C4E" w:rsidRDefault="008C02CA" w:rsidP="00995214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 xml:space="preserve"> 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>IV.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7C12C5B" w14:textId="77777777" w:rsidR="004B4527" w:rsidRPr="004B6C4E" w:rsidRDefault="004B4527" w:rsidP="004B6C4E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 xml:space="preserve">ODRŽIVOST </w:t>
            </w:r>
            <w:r w:rsidR="004B6C4E">
              <w:rPr>
                <w:rFonts w:eastAsia="Arial Unicode MS"/>
                <w:b/>
                <w:sz w:val="22"/>
                <w:szCs w:val="22"/>
              </w:rPr>
              <w:t>P</w:t>
            </w:r>
            <w:r w:rsidRPr="004B6C4E">
              <w:rPr>
                <w:rFonts w:eastAsia="Arial Unicode MS"/>
                <w:b/>
                <w:sz w:val="22"/>
                <w:szCs w:val="22"/>
              </w:rPr>
              <w:t>ROGRAMA</w:t>
            </w:r>
          </w:p>
        </w:tc>
      </w:tr>
      <w:tr w:rsidR="004B4527" w:rsidRPr="004B6C4E" w14:paraId="60E39EB5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73065D4" w14:textId="77777777" w:rsidR="004B4527" w:rsidRPr="004B6C4E" w:rsidRDefault="004B4527" w:rsidP="0099521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BF3867" w14:textId="77777777" w:rsidR="004B4527" w:rsidRPr="004B6C4E" w:rsidRDefault="004B4527" w:rsidP="00B72D9F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planira li se i na koji će se način osigurati održivost programa nakon isteka financijske podrške ugovornog tijela</w:t>
            </w:r>
          </w:p>
        </w:tc>
      </w:tr>
      <w:tr w:rsidR="004B4527" w:rsidRPr="004B6C4E" w14:paraId="7828B638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4C770C" w14:textId="77777777" w:rsidR="004B4527" w:rsidRPr="004B6C4E" w:rsidRDefault="004B4527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6B7FD369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DE4AFF" w14:textId="77777777" w:rsidR="00E36596" w:rsidRPr="004B6C4E" w:rsidRDefault="00E36596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67EFE92F" w14:textId="77777777" w:rsidR="008C02CA" w:rsidRPr="004B6C4E" w:rsidRDefault="008C02CA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79D19406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4CE36EEA" w14:textId="77777777" w:rsidR="006B5F34" w:rsidRPr="004B6C4E" w:rsidRDefault="006B5F34">
      <w:pPr>
        <w:snapToGrid w:val="0"/>
        <w:jc w:val="both"/>
        <w:rPr>
          <w:rFonts w:eastAsia="Arial Unicode MS"/>
          <w:sz w:val="22"/>
          <w:szCs w:val="22"/>
        </w:rPr>
        <w:sectPr w:rsidR="006B5F34" w:rsidRPr="004B6C4E" w:rsidSect="00D23DF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4C22E87D" w14:textId="77777777" w:rsidR="00EF4889" w:rsidRPr="004B6C4E" w:rsidRDefault="00EF4889" w:rsidP="00D25890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p w14:paraId="723DE94F" w14:textId="77777777" w:rsidR="001B4E88" w:rsidRPr="004B6C4E" w:rsidRDefault="001B4E88" w:rsidP="00D25890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p w14:paraId="4C2C7D1A" w14:textId="77777777" w:rsidR="001B4E88" w:rsidRPr="004B6C4E" w:rsidRDefault="001B4E88" w:rsidP="00D25890">
      <w:pPr>
        <w:tabs>
          <w:tab w:val="left" w:pos="2301"/>
        </w:tabs>
        <w:rPr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4B6C4E" w14:paraId="3C392D65" w14:textId="77777777" w:rsidTr="001D71FE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61C81C98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14:paraId="54FDDE5E" w14:textId="77777777" w:rsidR="00E11A4A" w:rsidRPr="004B6C4E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2A488C40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4B6C4E" w14:paraId="3BC26222" w14:textId="77777777" w:rsidTr="001D71FE">
        <w:tc>
          <w:tcPr>
            <w:tcW w:w="3415" w:type="dxa"/>
            <w:vAlign w:val="center"/>
          </w:tcPr>
          <w:p w14:paraId="788F53BB" w14:textId="77777777" w:rsidR="00E11A4A" w:rsidRPr="004B6C4E" w:rsidRDefault="00E11A4A" w:rsidP="00B72D9F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Ime i prezime voditelja/voditeljice </w:t>
            </w:r>
            <w:r w:rsidR="00031A49" w:rsidRPr="004B6C4E">
              <w:rPr>
                <w:rFonts w:eastAsia="Arial Unicode MS"/>
                <w:b/>
                <w:bCs/>
                <w:sz w:val="22"/>
                <w:szCs w:val="22"/>
              </w:rPr>
              <w:t>programa</w:t>
            </w:r>
            <w:r w:rsidR="009842F4"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14:paraId="2D8C172F" w14:textId="77777777" w:rsidR="00E11A4A" w:rsidRPr="004B6C4E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</w:tcPr>
          <w:p w14:paraId="72622F6D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>Ime i prezime osobe ovlaštene za zastupanje</w:t>
            </w:r>
            <w:r w:rsidR="009842F4"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C950E7" w:rsidRPr="004B6C4E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</w:tr>
    </w:tbl>
    <w:p w14:paraId="2B3B7DCE" w14:textId="77777777" w:rsidR="009842F4" w:rsidRPr="004B6C4E" w:rsidRDefault="00CB3E74" w:rsidP="00CB3E74">
      <w:pPr>
        <w:jc w:val="center"/>
        <w:rPr>
          <w:rFonts w:eastAsia="Arial Unicode MS"/>
          <w:b/>
          <w:sz w:val="22"/>
          <w:szCs w:val="22"/>
        </w:rPr>
      </w:pPr>
      <w:r w:rsidRPr="004B6C4E">
        <w:rPr>
          <w:rFonts w:eastAsia="Arial Unicode MS"/>
          <w:b/>
          <w:sz w:val="22"/>
          <w:szCs w:val="22"/>
        </w:rPr>
        <w:t>MP</w:t>
      </w:r>
    </w:p>
    <w:p w14:paraId="24561E4E" w14:textId="77777777" w:rsidR="009842F4" w:rsidRPr="004B6C4E" w:rsidRDefault="009842F4">
      <w:pPr>
        <w:jc w:val="center"/>
        <w:rPr>
          <w:rFonts w:eastAsia="Arial Unicode MS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4B6C4E" w14:paraId="0C0C8C56" w14:textId="77777777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16D56158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14:paraId="130419A1" w14:textId="77777777" w:rsidR="00E11A4A" w:rsidRPr="004B6C4E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1F57F2DB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4B6C4E" w14:paraId="54708566" w14:textId="77777777">
        <w:tblPrEx>
          <w:tblCellMar>
            <w:bottom w:w="0" w:type="dxa"/>
          </w:tblCellMar>
        </w:tblPrEx>
        <w:tc>
          <w:tcPr>
            <w:tcW w:w="3415" w:type="dxa"/>
            <w:vAlign w:val="center"/>
          </w:tcPr>
          <w:p w14:paraId="58706B60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vAlign w:val="center"/>
          </w:tcPr>
          <w:p w14:paraId="6BD41B30" w14:textId="77777777" w:rsidR="00E11A4A" w:rsidRPr="004B6C4E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</w:tcPr>
          <w:p w14:paraId="4323EE0F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7BBA6C9F" w14:textId="77777777" w:rsidR="00E11A4A" w:rsidRPr="004B6C4E" w:rsidRDefault="00E11A4A"/>
    <w:p w14:paraId="39E61669" w14:textId="77777777" w:rsidR="00E11A4A" w:rsidRPr="004B6C4E" w:rsidRDefault="00E11A4A">
      <w:pPr>
        <w:rPr>
          <w:rFonts w:eastAsia="Arial Unicode MS"/>
          <w:b/>
          <w:sz w:val="22"/>
          <w:szCs w:val="22"/>
        </w:rPr>
      </w:pPr>
    </w:p>
    <w:p w14:paraId="4AF67D5B" w14:textId="77777777" w:rsidR="00E11A4A" w:rsidRPr="004B6C4E" w:rsidRDefault="00E11A4A">
      <w:pPr>
        <w:rPr>
          <w:rFonts w:eastAsia="Arial Unicode MS"/>
          <w:b/>
          <w:sz w:val="22"/>
          <w:szCs w:val="22"/>
        </w:rPr>
      </w:pPr>
    </w:p>
    <w:p w14:paraId="6D33E346" w14:textId="77777777" w:rsidR="00E11A4A" w:rsidRPr="004B6C4E" w:rsidRDefault="00E11A4A"/>
    <w:p w14:paraId="7AA2DEC0" w14:textId="77777777" w:rsidR="00E11A4A" w:rsidRPr="004B6C4E" w:rsidRDefault="00E11A4A">
      <w:pPr>
        <w:ind w:hanging="13"/>
        <w:rPr>
          <w:rFonts w:eastAsia="Arial Unicode MS"/>
          <w:b/>
          <w:sz w:val="22"/>
          <w:szCs w:val="22"/>
        </w:rPr>
      </w:pPr>
    </w:p>
    <w:p w14:paraId="5548625C" w14:textId="77777777" w:rsidR="00E11A4A" w:rsidRPr="004B6C4E" w:rsidRDefault="00E11A4A">
      <w:pPr>
        <w:ind w:hanging="13"/>
        <w:rPr>
          <w:rFonts w:eastAsia="Arial Unicode MS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11A4A" w:rsidRPr="004B6C4E" w14:paraId="09AC6C1B" w14:textId="77777777">
        <w:tc>
          <w:tcPr>
            <w:tcW w:w="360" w:type="dxa"/>
            <w:vAlign w:val="center"/>
          </w:tcPr>
          <w:p w14:paraId="54F251F1" w14:textId="77777777" w:rsidR="00E11A4A" w:rsidRPr="004B6C4E" w:rsidRDefault="00E11A4A">
            <w:pPr>
              <w:snapToGrid w:val="0"/>
              <w:ind w:left="-13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4B6C4E">
              <w:rPr>
                <w:rFonts w:eastAsia="Arial Unicode M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vAlign w:val="center"/>
          </w:tcPr>
          <w:p w14:paraId="6F3E6151" w14:textId="77777777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90" w:type="dxa"/>
            <w:vAlign w:val="center"/>
          </w:tcPr>
          <w:p w14:paraId="4728474D" w14:textId="17F83F23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6F443DF2" w14:textId="53A940FC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809591D" w14:textId="3A018C5B" w:rsidR="00E11A4A" w:rsidRPr="004B6C4E" w:rsidRDefault="0067421D" w:rsidP="004A48CB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477F6C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</w:tbl>
    <w:p w14:paraId="36BBEE9F" w14:textId="77777777" w:rsidR="00E11A4A" w:rsidRPr="004B6C4E" w:rsidRDefault="00E11A4A" w:rsidP="00AA7E3E">
      <w:pPr>
        <w:ind w:right="-427"/>
      </w:pPr>
    </w:p>
    <w:sectPr w:rsidR="00E11A4A" w:rsidRPr="004B6C4E" w:rsidSect="00AA7E3E">
      <w:type w:val="continuous"/>
      <w:pgSz w:w="11906" w:h="16838" w:code="9"/>
      <w:pgMar w:top="0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9DBF2" w14:textId="77777777" w:rsidR="003D1729" w:rsidRDefault="003D1729">
      <w:r>
        <w:separator/>
      </w:r>
    </w:p>
  </w:endnote>
  <w:endnote w:type="continuationSeparator" w:id="0">
    <w:p w14:paraId="28A1147C" w14:textId="77777777" w:rsidR="003D1729" w:rsidRDefault="003D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EE"/>
    <w:family w:val="modern"/>
    <w:pitch w:val="fixed"/>
    <w:sig w:usb0="E70026FF" w:usb1="D200F9FB" w:usb2="02000028" w:usb3="00000000" w:csb0="000001D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ohit Hindi">
    <w:altName w:val="Yu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1BA7" w14:textId="77777777" w:rsidR="00A5201C" w:rsidRDefault="00A5201C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4ED6">
      <w:rPr>
        <w:noProof/>
      </w:rPr>
      <w:t>4</w:t>
    </w:r>
    <w:r>
      <w:fldChar w:fldCharType="end"/>
    </w:r>
  </w:p>
  <w:p w14:paraId="134DC23E" w14:textId="77777777" w:rsidR="00A5201C" w:rsidRDefault="00A5201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43EF7" w14:textId="77777777" w:rsidR="00A5201C" w:rsidRDefault="00A5201C">
    <w:pPr>
      <w:pStyle w:val="Podnoje"/>
      <w:jc w:val="right"/>
    </w:pPr>
  </w:p>
  <w:p w14:paraId="25D0728F" w14:textId="77777777" w:rsidR="00A5201C" w:rsidRDefault="00A5201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24E04" w14:textId="77777777" w:rsidR="003D1729" w:rsidRDefault="003D1729">
      <w:r>
        <w:separator/>
      </w:r>
    </w:p>
  </w:footnote>
  <w:footnote w:type="continuationSeparator" w:id="0">
    <w:p w14:paraId="7A695518" w14:textId="77777777" w:rsidR="003D1729" w:rsidRDefault="003D1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B32D" w14:textId="77777777" w:rsidR="00A5201C" w:rsidRDefault="00A5201C" w:rsidP="003163ED">
    <w:pPr>
      <w:pStyle w:val="Zaglavlje"/>
    </w:pPr>
  </w:p>
  <w:p w14:paraId="4756BC1C" w14:textId="77777777" w:rsidR="00A5201C" w:rsidRPr="00D23DF2" w:rsidRDefault="00A5201C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7BC9D" w14:textId="77777777" w:rsidR="00F72F12" w:rsidRDefault="00F72F12">
    <w:pPr>
      <w:pStyle w:val="Zaglavlje"/>
    </w:pPr>
  </w:p>
  <w:p w14:paraId="607B8BD4" w14:textId="77777777" w:rsidR="00F72F12" w:rsidRDefault="00F72F1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815868">
    <w:abstractNumId w:val="0"/>
  </w:num>
  <w:num w:numId="2" w16cid:durableId="1144783448">
    <w:abstractNumId w:val="1"/>
  </w:num>
  <w:num w:numId="3" w16cid:durableId="438795508">
    <w:abstractNumId w:val="2"/>
  </w:num>
  <w:num w:numId="4" w16cid:durableId="1450128040">
    <w:abstractNumId w:val="3"/>
  </w:num>
  <w:num w:numId="5" w16cid:durableId="838159026">
    <w:abstractNumId w:val="7"/>
  </w:num>
  <w:num w:numId="6" w16cid:durableId="1549612931">
    <w:abstractNumId w:val="6"/>
  </w:num>
  <w:num w:numId="7" w16cid:durableId="488330348">
    <w:abstractNumId w:val="5"/>
  </w:num>
  <w:num w:numId="8" w16cid:durableId="2085183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D"/>
    <w:rsid w:val="00002BF3"/>
    <w:rsid w:val="00006F95"/>
    <w:rsid w:val="00015D26"/>
    <w:rsid w:val="00021A26"/>
    <w:rsid w:val="00023A57"/>
    <w:rsid w:val="00026E7F"/>
    <w:rsid w:val="000273F3"/>
    <w:rsid w:val="00031A49"/>
    <w:rsid w:val="000374EF"/>
    <w:rsid w:val="00044F33"/>
    <w:rsid w:val="0005072D"/>
    <w:rsid w:val="00052FEA"/>
    <w:rsid w:val="00053D22"/>
    <w:rsid w:val="00055786"/>
    <w:rsid w:val="000639FA"/>
    <w:rsid w:val="00066EFC"/>
    <w:rsid w:val="00070F0D"/>
    <w:rsid w:val="00074B02"/>
    <w:rsid w:val="00092880"/>
    <w:rsid w:val="00094843"/>
    <w:rsid w:val="000A38EC"/>
    <w:rsid w:val="000A4004"/>
    <w:rsid w:val="000B018F"/>
    <w:rsid w:val="000B40D3"/>
    <w:rsid w:val="000D09F0"/>
    <w:rsid w:val="000D7717"/>
    <w:rsid w:val="000D79B5"/>
    <w:rsid w:val="000E1C0E"/>
    <w:rsid w:val="000E3112"/>
    <w:rsid w:val="000E4DC7"/>
    <w:rsid w:val="000E7D4F"/>
    <w:rsid w:val="000F655A"/>
    <w:rsid w:val="001040B1"/>
    <w:rsid w:val="00107712"/>
    <w:rsid w:val="00117284"/>
    <w:rsid w:val="00122E9A"/>
    <w:rsid w:val="001236A6"/>
    <w:rsid w:val="00125236"/>
    <w:rsid w:val="0013563B"/>
    <w:rsid w:val="00154369"/>
    <w:rsid w:val="00170C3D"/>
    <w:rsid w:val="0017504C"/>
    <w:rsid w:val="001804AB"/>
    <w:rsid w:val="001A6D23"/>
    <w:rsid w:val="001B264A"/>
    <w:rsid w:val="001B4E88"/>
    <w:rsid w:val="001C0B68"/>
    <w:rsid w:val="001C517C"/>
    <w:rsid w:val="001D6FE2"/>
    <w:rsid w:val="001D71FE"/>
    <w:rsid w:val="001E4DB7"/>
    <w:rsid w:val="001E514E"/>
    <w:rsid w:val="00200044"/>
    <w:rsid w:val="00201C0E"/>
    <w:rsid w:val="00203592"/>
    <w:rsid w:val="00206F20"/>
    <w:rsid w:val="002079C1"/>
    <w:rsid w:val="00212DDF"/>
    <w:rsid w:val="00223312"/>
    <w:rsid w:val="00225611"/>
    <w:rsid w:val="00233AD7"/>
    <w:rsid w:val="002418C5"/>
    <w:rsid w:val="00243843"/>
    <w:rsid w:val="00243FD8"/>
    <w:rsid w:val="00246E15"/>
    <w:rsid w:val="0025168E"/>
    <w:rsid w:val="00252E42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C0437"/>
    <w:rsid w:val="002C7B9B"/>
    <w:rsid w:val="002D4B71"/>
    <w:rsid w:val="002D6C2C"/>
    <w:rsid w:val="002F10F6"/>
    <w:rsid w:val="003113A9"/>
    <w:rsid w:val="003163ED"/>
    <w:rsid w:val="00320E45"/>
    <w:rsid w:val="00325D20"/>
    <w:rsid w:val="00330A4F"/>
    <w:rsid w:val="00332EFB"/>
    <w:rsid w:val="00332F8C"/>
    <w:rsid w:val="0035038F"/>
    <w:rsid w:val="003565E5"/>
    <w:rsid w:val="003606A5"/>
    <w:rsid w:val="00363C09"/>
    <w:rsid w:val="003713A2"/>
    <w:rsid w:val="00372349"/>
    <w:rsid w:val="0037525E"/>
    <w:rsid w:val="00384E30"/>
    <w:rsid w:val="003927A9"/>
    <w:rsid w:val="00392A10"/>
    <w:rsid w:val="00394AF4"/>
    <w:rsid w:val="003A756D"/>
    <w:rsid w:val="003B3CF1"/>
    <w:rsid w:val="003B5A03"/>
    <w:rsid w:val="003B6C00"/>
    <w:rsid w:val="003C301C"/>
    <w:rsid w:val="003C4744"/>
    <w:rsid w:val="003D1729"/>
    <w:rsid w:val="003D4C05"/>
    <w:rsid w:val="003E10B7"/>
    <w:rsid w:val="003E3473"/>
    <w:rsid w:val="003E3CFF"/>
    <w:rsid w:val="003F7111"/>
    <w:rsid w:val="00403788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7254"/>
    <w:rsid w:val="00452EA5"/>
    <w:rsid w:val="00455882"/>
    <w:rsid w:val="00464E52"/>
    <w:rsid w:val="004673F2"/>
    <w:rsid w:val="00477F6C"/>
    <w:rsid w:val="00484CF9"/>
    <w:rsid w:val="004864DA"/>
    <w:rsid w:val="00486FA2"/>
    <w:rsid w:val="004A0951"/>
    <w:rsid w:val="004A4092"/>
    <w:rsid w:val="004A48CB"/>
    <w:rsid w:val="004A5E58"/>
    <w:rsid w:val="004B0D7A"/>
    <w:rsid w:val="004B4527"/>
    <w:rsid w:val="004B6C4E"/>
    <w:rsid w:val="004C2774"/>
    <w:rsid w:val="004C5C65"/>
    <w:rsid w:val="004D1DBC"/>
    <w:rsid w:val="004D567F"/>
    <w:rsid w:val="004E2B61"/>
    <w:rsid w:val="004F4281"/>
    <w:rsid w:val="004F6EE2"/>
    <w:rsid w:val="005079B3"/>
    <w:rsid w:val="00523634"/>
    <w:rsid w:val="00561874"/>
    <w:rsid w:val="005645C1"/>
    <w:rsid w:val="005654CC"/>
    <w:rsid w:val="00577E45"/>
    <w:rsid w:val="00580E8E"/>
    <w:rsid w:val="00586B19"/>
    <w:rsid w:val="00590FF2"/>
    <w:rsid w:val="005B2BBE"/>
    <w:rsid w:val="005B6FF4"/>
    <w:rsid w:val="005C3BC7"/>
    <w:rsid w:val="005D1955"/>
    <w:rsid w:val="005D4C18"/>
    <w:rsid w:val="005D7019"/>
    <w:rsid w:val="005F2953"/>
    <w:rsid w:val="00601541"/>
    <w:rsid w:val="00603D1E"/>
    <w:rsid w:val="00623AF7"/>
    <w:rsid w:val="00624649"/>
    <w:rsid w:val="0062766E"/>
    <w:rsid w:val="006360D9"/>
    <w:rsid w:val="00642C60"/>
    <w:rsid w:val="0067421D"/>
    <w:rsid w:val="00680600"/>
    <w:rsid w:val="00697339"/>
    <w:rsid w:val="006B1BCE"/>
    <w:rsid w:val="006B1C30"/>
    <w:rsid w:val="006B5F34"/>
    <w:rsid w:val="006C66D2"/>
    <w:rsid w:val="006D09D5"/>
    <w:rsid w:val="006D64CB"/>
    <w:rsid w:val="006E0596"/>
    <w:rsid w:val="006F2E03"/>
    <w:rsid w:val="00701C87"/>
    <w:rsid w:val="007059D2"/>
    <w:rsid w:val="00706D98"/>
    <w:rsid w:val="007108F8"/>
    <w:rsid w:val="00720AD5"/>
    <w:rsid w:val="007257E1"/>
    <w:rsid w:val="00727351"/>
    <w:rsid w:val="007436A3"/>
    <w:rsid w:val="0075086E"/>
    <w:rsid w:val="007521CE"/>
    <w:rsid w:val="007545E3"/>
    <w:rsid w:val="00756772"/>
    <w:rsid w:val="007606F3"/>
    <w:rsid w:val="007729D1"/>
    <w:rsid w:val="00772D9A"/>
    <w:rsid w:val="00774104"/>
    <w:rsid w:val="007947C4"/>
    <w:rsid w:val="007947ED"/>
    <w:rsid w:val="007A065C"/>
    <w:rsid w:val="007A1B85"/>
    <w:rsid w:val="007A408E"/>
    <w:rsid w:val="007B4B70"/>
    <w:rsid w:val="007C1DE5"/>
    <w:rsid w:val="007C5677"/>
    <w:rsid w:val="007D130F"/>
    <w:rsid w:val="007F3A6F"/>
    <w:rsid w:val="007F66C8"/>
    <w:rsid w:val="008115ED"/>
    <w:rsid w:val="008277AB"/>
    <w:rsid w:val="0083071B"/>
    <w:rsid w:val="008322B8"/>
    <w:rsid w:val="00834106"/>
    <w:rsid w:val="00842236"/>
    <w:rsid w:val="00843532"/>
    <w:rsid w:val="00847E58"/>
    <w:rsid w:val="00855D7E"/>
    <w:rsid w:val="00855DE7"/>
    <w:rsid w:val="0086022B"/>
    <w:rsid w:val="00872990"/>
    <w:rsid w:val="0087391D"/>
    <w:rsid w:val="00877B7A"/>
    <w:rsid w:val="00880D44"/>
    <w:rsid w:val="0088610B"/>
    <w:rsid w:val="00886E53"/>
    <w:rsid w:val="00887973"/>
    <w:rsid w:val="008A2B9D"/>
    <w:rsid w:val="008B59B5"/>
    <w:rsid w:val="008C02CA"/>
    <w:rsid w:val="008C0CF4"/>
    <w:rsid w:val="008C5B21"/>
    <w:rsid w:val="008C6724"/>
    <w:rsid w:val="008C6B22"/>
    <w:rsid w:val="008E6478"/>
    <w:rsid w:val="008F1AD3"/>
    <w:rsid w:val="008F576F"/>
    <w:rsid w:val="009011F4"/>
    <w:rsid w:val="00904C01"/>
    <w:rsid w:val="00910096"/>
    <w:rsid w:val="00911216"/>
    <w:rsid w:val="00925D75"/>
    <w:rsid w:val="009271F7"/>
    <w:rsid w:val="00934A31"/>
    <w:rsid w:val="009404B1"/>
    <w:rsid w:val="00941D63"/>
    <w:rsid w:val="00942D7C"/>
    <w:rsid w:val="00965CD4"/>
    <w:rsid w:val="00975541"/>
    <w:rsid w:val="00980479"/>
    <w:rsid w:val="009842F4"/>
    <w:rsid w:val="00990005"/>
    <w:rsid w:val="00995214"/>
    <w:rsid w:val="009A109F"/>
    <w:rsid w:val="009B24B2"/>
    <w:rsid w:val="009C2DD1"/>
    <w:rsid w:val="009C315A"/>
    <w:rsid w:val="009C4FD6"/>
    <w:rsid w:val="009C6A2A"/>
    <w:rsid w:val="009C6C6F"/>
    <w:rsid w:val="009D2A37"/>
    <w:rsid w:val="009D6790"/>
    <w:rsid w:val="009F5FD3"/>
    <w:rsid w:val="00A2605F"/>
    <w:rsid w:val="00A272AB"/>
    <w:rsid w:val="00A360B8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A4519"/>
    <w:rsid w:val="00AA7E3E"/>
    <w:rsid w:val="00AB5BFB"/>
    <w:rsid w:val="00AB626E"/>
    <w:rsid w:val="00AD2ED3"/>
    <w:rsid w:val="00AE2862"/>
    <w:rsid w:val="00AE5AF7"/>
    <w:rsid w:val="00AE74A3"/>
    <w:rsid w:val="00B01B89"/>
    <w:rsid w:val="00B130D2"/>
    <w:rsid w:val="00B1713C"/>
    <w:rsid w:val="00B25F8A"/>
    <w:rsid w:val="00B306C0"/>
    <w:rsid w:val="00B339E6"/>
    <w:rsid w:val="00B37E67"/>
    <w:rsid w:val="00B4147E"/>
    <w:rsid w:val="00B45F20"/>
    <w:rsid w:val="00B534D9"/>
    <w:rsid w:val="00B72D9F"/>
    <w:rsid w:val="00B72E66"/>
    <w:rsid w:val="00B91EAB"/>
    <w:rsid w:val="00B97F3E"/>
    <w:rsid w:val="00BA1D94"/>
    <w:rsid w:val="00BB61E8"/>
    <w:rsid w:val="00BC1C1A"/>
    <w:rsid w:val="00BC54C7"/>
    <w:rsid w:val="00C1002C"/>
    <w:rsid w:val="00C14AAE"/>
    <w:rsid w:val="00C31EEB"/>
    <w:rsid w:val="00C355F6"/>
    <w:rsid w:val="00C526CB"/>
    <w:rsid w:val="00C57C7D"/>
    <w:rsid w:val="00C830B9"/>
    <w:rsid w:val="00C84BA8"/>
    <w:rsid w:val="00C871CF"/>
    <w:rsid w:val="00C950E7"/>
    <w:rsid w:val="00C96D8C"/>
    <w:rsid w:val="00C9700B"/>
    <w:rsid w:val="00CA7B4F"/>
    <w:rsid w:val="00CB3E74"/>
    <w:rsid w:val="00CC0A24"/>
    <w:rsid w:val="00CC7AA3"/>
    <w:rsid w:val="00CD389F"/>
    <w:rsid w:val="00CD6877"/>
    <w:rsid w:val="00CD767D"/>
    <w:rsid w:val="00CE3EB2"/>
    <w:rsid w:val="00D05175"/>
    <w:rsid w:val="00D1194E"/>
    <w:rsid w:val="00D12DCB"/>
    <w:rsid w:val="00D15039"/>
    <w:rsid w:val="00D23DF2"/>
    <w:rsid w:val="00D25890"/>
    <w:rsid w:val="00D36D31"/>
    <w:rsid w:val="00D45380"/>
    <w:rsid w:val="00D50915"/>
    <w:rsid w:val="00D51A16"/>
    <w:rsid w:val="00D65100"/>
    <w:rsid w:val="00D6668F"/>
    <w:rsid w:val="00D728B4"/>
    <w:rsid w:val="00D75F23"/>
    <w:rsid w:val="00D76D58"/>
    <w:rsid w:val="00D80281"/>
    <w:rsid w:val="00D861C6"/>
    <w:rsid w:val="00D92059"/>
    <w:rsid w:val="00D93F8C"/>
    <w:rsid w:val="00DC76E4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262DA"/>
    <w:rsid w:val="00E33E2A"/>
    <w:rsid w:val="00E36596"/>
    <w:rsid w:val="00E478BC"/>
    <w:rsid w:val="00E53AFB"/>
    <w:rsid w:val="00E641C1"/>
    <w:rsid w:val="00E660D3"/>
    <w:rsid w:val="00E72B5C"/>
    <w:rsid w:val="00E854B6"/>
    <w:rsid w:val="00E87207"/>
    <w:rsid w:val="00E8790B"/>
    <w:rsid w:val="00E91E60"/>
    <w:rsid w:val="00EA081F"/>
    <w:rsid w:val="00EA23D4"/>
    <w:rsid w:val="00EA4E42"/>
    <w:rsid w:val="00EA7BB5"/>
    <w:rsid w:val="00EC36D3"/>
    <w:rsid w:val="00ED3D44"/>
    <w:rsid w:val="00ED4179"/>
    <w:rsid w:val="00EF4889"/>
    <w:rsid w:val="00F021D1"/>
    <w:rsid w:val="00F03572"/>
    <w:rsid w:val="00F16CDC"/>
    <w:rsid w:val="00F20B7B"/>
    <w:rsid w:val="00F2613B"/>
    <w:rsid w:val="00F3354A"/>
    <w:rsid w:val="00F470EB"/>
    <w:rsid w:val="00F47EE0"/>
    <w:rsid w:val="00F64F0C"/>
    <w:rsid w:val="00F72F12"/>
    <w:rsid w:val="00F74D5A"/>
    <w:rsid w:val="00F84C04"/>
    <w:rsid w:val="00F9258E"/>
    <w:rsid w:val="00F94ED6"/>
    <w:rsid w:val="00F9605D"/>
    <w:rsid w:val="00FA0939"/>
    <w:rsid w:val="00FA195E"/>
    <w:rsid w:val="00FA1F2C"/>
    <w:rsid w:val="00FA4D17"/>
    <w:rsid w:val="00FB55C0"/>
    <w:rsid w:val="00FC1CF3"/>
    <w:rsid w:val="00FC29F6"/>
    <w:rsid w:val="00FD31B0"/>
    <w:rsid w:val="00FE14C1"/>
    <w:rsid w:val="00FE5DE6"/>
    <w:rsid w:val="00FE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6D98B1"/>
  <w15:chartTrackingRefBased/>
  <w15:docId w15:val="{A9817D4F-A1BB-407F-B8E1-EC03D84C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sz w:val="21"/>
      <w:szCs w:val="21"/>
    </w:rPr>
  </w:style>
  <w:style w:type="character" w:customStyle="1" w:styleId="WW8Num2z0">
    <w:name w:val="WW8Num2z0"/>
    <w:rPr>
      <w:b w:val="0"/>
      <w:sz w:val="21"/>
      <w:szCs w:val="21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5z0">
    <w:name w:val="WW8Num5z0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Pr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Pr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0">
    <w:name w:val="WW8Num12z0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4z0">
    <w:name w:val="WW8Num14z0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Pr>
      <w:sz w:val="20"/>
      <w:szCs w:val="20"/>
    </w:rPr>
  </w:style>
  <w:style w:type="character" w:customStyle="1" w:styleId="WW8Num18z0">
    <w:name w:val="WW8Num18z0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Pr>
      <w:b w:val="0"/>
      <w:i w:val="0"/>
      <w:sz w:val="20"/>
      <w:szCs w:val="20"/>
    </w:rPr>
  </w:style>
  <w:style w:type="character" w:customStyle="1" w:styleId="WW8Num20z0">
    <w:name w:val="WW8Num20z0"/>
    <w:rPr>
      <w:sz w:val="20"/>
      <w:szCs w:val="20"/>
    </w:rPr>
  </w:style>
  <w:style w:type="character" w:customStyle="1" w:styleId="WW8Num21z0">
    <w:name w:val="WW8Num21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0">
    <w:name w:val="WW8Num23z0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-DefaultParagraphFont">
    <w:name w:val="WW-Default Paragraph Font"/>
  </w:style>
  <w:style w:type="character" w:customStyle="1" w:styleId="Teletype">
    <w:name w:val="Teletype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Naslov">
    <w:name w:val="Title"/>
    <w:basedOn w:val="Naslov1"/>
    <w:next w:val="Podnaslov"/>
    <w:qFormat/>
  </w:style>
  <w:style w:type="paragraph" w:styleId="Podnaslov">
    <w:name w:val="Subtitle"/>
    <w:basedOn w:val="Naslov1"/>
    <w:next w:val="Tijeloteksta"/>
    <w:qFormat/>
    <w:pPr>
      <w:jc w:val="center"/>
    </w:pPr>
    <w:rPr>
      <w:i/>
      <w:iCs/>
    </w:rPr>
  </w:style>
  <w:style w:type="paragraph" w:styleId="Popis">
    <w:name w:val="List"/>
    <w:basedOn w:val="Tijeloteksta"/>
    <w:rPr>
      <w:rFonts w:ascii="Arial" w:hAnsi="Arial"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ijeloteksta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AB4BD-AAE2-4ADA-9BA1-8E47925B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UZUVRH</dc:creator>
  <cp:keywords/>
  <cp:lastModifiedBy>Ana Maria Vukušić</cp:lastModifiedBy>
  <cp:revision>9</cp:revision>
  <cp:lastPrinted>2015-03-02T09:31:00Z</cp:lastPrinted>
  <dcterms:created xsi:type="dcterms:W3CDTF">2017-09-26T09:47:00Z</dcterms:created>
  <dcterms:modified xsi:type="dcterms:W3CDTF">2025-11-20T12:37:00Z</dcterms:modified>
</cp:coreProperties>
</file>